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FA80C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68EECAE5" w14:textId="77777777" w:rsidR="001E209D" w:rsidRPr="00CE6733" w:rsidRDefault="001E209D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2BEAB1BF" w14:textId="77777777" w:rsidR="001E209D" w:rsidRPr="00CE6733" w:rsidRDefault="00CE6733">
      <w:pPr>
        <w:ind w:left="4045" w:right="3667"/>
        <w:jc w:val="center"/>
        <w:rPr>
          <w:rFonts w:asciiTheme="majorHAnsi" w:eastAsia="Arial" w:hAnsiTheme="majorHAnsi" w:cs="Arial"/>
          <w:sz w:val="28"/>
          <w:szCs w:val="28"/>
        </w:rPr>
      </w:pPr>
      <w:r w:rsidRPr="00CE6733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CE6733">
        <w:rPr>
          <w:rFonts w:asciiTheme="majorHAnsi" w:eastAsia="Arial" w:hAnsiTheme="majorHAnsi" w:cs="Arial"/>
          <w:b/>
          <w:sz w:val="28"/>
          <w:szCs w:val="28"/>
        </w:rPr>
        <w:t>am</w:t>
      </w:r>
      <w:r w:rsidRPr="00CE6733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B</w:t>
      </w:r>
      <w:r w:rsidRPr="00CE6733">
        <w:rPr>
          <w:rFonts w:asciiTheme="majorHAnsi" w:eastAsia="Arial" w:hAnsiTheme="majorHAnsi" w:cs="Arial"/>
          <w:b/>
          <w:spacing w:val="1"/>
          <w:sz w:val="28"/>
          <w:szCs w:val="28"/>
        </w:rPr>
        <w:t>ri</w:t>
      </w:r>
      <w:r w:rsidRPr="00CE6733">
        <w:rPr>
          <w:rFonts w:asciiTheme="majorHAnsi" w:eastAsia="Arial" w:hAnsiTheme="majorHAnsi" w:cs="Arial"/>
          <w:b/>
          <w:spacing w:val="-1"/>
          <w:sz w:val="28"/>
          <w:szCs w:val="28"/>
        </w:rPr>
        <w:t>ght</w:t>
      </w:r>
    </w:p>
    <w:p w14:paraId="65B1BE35" w14:textId="77777777" w:rsidR="001E209D" w:rsidRPr="00CE6733" w:rsidRDefault="00CE6733">
      <w:pPr>
        <w:spacing w:line="260" w:lineRule="exact"/>
        <w:ind w:left="2160" w:right="1777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Pe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ct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ee</w:t>
      </w:r>
      <w:r w:rsidRPr="00CE6733">
        <w:rPr>
          <w:rFonts w:asciiTheme="majorHAnsi" w:eastAsia="Arial" w:hAnsiTheme="majorHAnsi" w:cs="Arial"/>
          <w:sz w:val="24"/>
          <w:szCs w:val="24"/>
        </w:rPr>
        <w:t>t,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860</w:t>
      </w:r>
    </w:p>
    <w:p w14:paraId="6EDADE94" w14:textId="77777777" w:rsidR="001E209D" w:rsidRPr="00CE6733" w:rsidRDefault="00CE6733">
      <w:pPr>
        <w:ind w:left="3621" w:right="3239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: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55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55</w:t>
      </w:r>
    </w:p>
    <w:p w14:paraId="5D99C01C" w14:textId="77777777" w:rsidR="001E209D" w:rsidRPr="00CE6733" w:rsidRDefault="00CE6733">
      <w:pPr>
        <w:ind w:left="3835" w:right="3253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ll: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66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48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6</w:t>
      </w:r>
      <w:r w:rsidRPr="00CE6733">
        <w:rPr>
          <w:rFonts w:asciiTheme="majorHAnsi" w:eastAsia="Arial" w:hAnsiTheme="majorHAnsi" w:cs="Arial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22</w:t>
      </w:r>
    </w:p>
    <w:p w14:paraId="6E6BE52F" w14:textId="34531B0C" w:rsidR="001E209D" w:rsidRPr="00CE6733" w:rsidRDefault="00CE6733">
      <w:pPr>
        <w:spacing w:line="260" w:lineRule="exact"/>
        <w:ind w:left="2985" w:right="2604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il: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hyperlink r:id="rId5" w:history="1">
        <w:r w:rsidR="002F29EE" w:rsidRPr="00CE6733">
          <w:rPr>
            <w:rStyle w:val="Hyperlink"/>
            <w:rFonts w:asciiTheme="majorHAnsi" w:eastAsia="Arial" w:hAnsiTheme="majorHAnsi" w:cs="Arial"/>
            <w:position w:val="-1"/>
            <w:sz w:val="24"/>
            <w:szCs w:val="24"/>
            <w:u w:val="none"/>
          </w:rPr>
          <w:t>I</w:t>
        </w:r>
        <w:r w:rsidR="002F29EE" w:rsidRPr="00CE6733">
          <w:rPr>
            <w:rStyle w:val="Hyperlink"/>
            <w:rFonts w:asciiTheme="majorHAnsi" w:eastAsia="Arial" w:hAnsiTheme="majorHAnsi" w:cs="Arial"/>
            <w:spacing w:val="-1"/>
            <w:position w:val="-1"/>
            <w:sz w:val="24"/>
            <w:szCs w:val="24"/>
            <w:u w:val="none"/>
          </w:rPr>
          <w:t>a</w:t>
        </w:r>
        <w:r w:rsidR="002F29EE" w:rsidRPr="00CE6733">
          <w:rPr>
            <w:rStyle w:val="Hyperlink"/>
            <w:rFonts w:asciiTheme="majorHAnsi" w:eastAsia="Arial" w:hAnsiTheme="majorHAnsi" w:cs="Arial"/>
            <w:spacing w:val="2"/>
            <w:position w:val="-1"/>
            <w:sz w:val="24"/>
            <w:szCs w:val="24"/>
            <w:u w:val="none"/>
          </w:rPr>
          <w:t>m</w:t>
        </w:r>
        <w:r w:rsidR="002F29EE" w:rsidRPr="00CE6733">
          <w:rPr>
            <w:rStyle w:val="Hyperlink"/>
            <w:rFonts w:asciiTheme="majorHAnsi" w:eastAsia="Arial" w:hAnsiTheme="majorHAnsi" w:cs="Arial"/>
            <w:spacing w:val="1"/>
            <w:position w:val="-1"/>
            <w:sz w:val="24"/>
            <w:szCs w:val="24"/>
            <w:u w:val="none"/>
          </w:rPr>
          <w:t>b</w:t>
        </w:r>
        <w:r w:rsidR="002F29EE" w:rsidRPr="00CE6733">
          <w:rPr>
            <w:rStyle w:val="Hyperlink"/>
            <w:rFonts w:asciiTheme="majorHAnsi" w:eastAsia="Arial" w:hAnsiTheme="majorHAnsi" w:cs="Arial"/>
            <w:spacing w:val="-1"/>
            <w:position w:val="-1"/>
            <w:sz w:val="24"/>
            <w:szCs w:val="24"/>
            <w:u w:val="none"/>
          </w:rPr>
          <w:t>r</w:t>
        </w:r>
        <w:r w:rsidR="002F29EE" w:rsidRPr="00CE6733">
          <w:rPr>
            <w:rStyle w:val="Hyperlink"/>
            <w:rFonts w:asciiTheme="majorHAnsi" w:eastAsia="Arial" w:hAnsiTheme="majorHAnsi" w:cs="Arial"/>
            <w:position w:val="-1"/>
            <w:sz w:val="24"/>
            <w:szCs w:val="24"/>
            <w:u w:val="none"/>
          </w:rPr>
          <w:t>i</w:t>
        </w:r>
        <w:r w:rsidR="002F29EE" w:rsidRPr="00CE6733">
          <w:rPr>
            <w:rStyle w:val="Hyperlink"/>
            <w:rFonts w:asciiTheme="majorHAnsi" w:eastAsia="Arial" w:hAnsiTheme="majorHAnsi" w:cs="Arial"/>
            <w:spacing w:val="-1"/>
            <w:position w:val="-1"/>
            <w:sz w:val="24"/>
            <w:szCs w:val="24"/>
            <w:u w:val="none"/>
          </w:rPr>
          <w:t>g</w:t>
        </w:r>
        <w:r w:rsidR="002F29EE" w:rsidRPr="00CE6733">
          <w:rPr>
            <w:rStyle w:val="Hyperlink"/>
            <w:rFonts w:asciiTheme="majorHAnsi" w:eastAsia="Arial" w:hAnsiTheme="majorHAnsi" w:cs="Arial"/>
            <w:spacing w:val="1"/>
            <w:position w:val="-1"/>
            <w:sz w:val="24"/>
            <w:szCs w:val="24"/>
            <w:u w:val="none"/>
          </w:rPr>
          <w:t>h</w:t>
        </w:r>
        <w:r w:rsidR="002F29EE" w:rsidRPr="00CE6733">
          <w:rPr>
            <w:rStyle w:val="Hyperlink"/>
            <w:rFonts w:asciiTheme="majorHAnsi" w:eastAsia="Arial" w:hAnsiTheme="majorHAnsi" w:cs="Arial"/>
            <w:position w:val="-1"/>
            <w:sz w:val="24"/>
            <w:szCs w:val="24"/>
            <w:u w:val="none"/>
          </w:rPr>
          <w:t>t</w:t>
        </w:r>
        <w:r w:rsidR="002F29EE" w:rsidRPr="00CE6733">
          <w:rPr>
            <w:rStyle w:val="Hyperlink"/>
            <w:rFonts w:asciiTheme="majorHAnsi" w:eastAsia="Arial" w:hAnsiTheme="majorHAnsi" w:cs="Arial"/>
            <w:spacing w:val="1"/>
            <w:position w:val="-1"/>
            <w:sz w:val="24"/>
            <w:szCs w:val="24"/>
            <w:u w:val="none"/>
          </w:rPr>
          <w:t>@</w:t>
        </w:r>
        <w:r w:rsidR="002F29EE" w:rsidRPr="00CE6733">
          <w:rPr>
            <w:rStyle w:val="Hyperlink"/>
            <w:rFonts w:asciiTheme="majorHAnsi" w:eastAsia="Arial" w:hAnsiTheme="majorHAnsi" w:cs="Arial"/>
            <w:position w:val="-1"/>
            <w:sz w:val="24"/>
            <w:szCs w:val="24"/>
            <w:u w:val="none"/>
          </w:rPr>
          <w:t>gmail.c</w:t>
        </w:r>
        <w:r w:rsidR="002F29EE" w:rsidRPr="00CE6733">
          <w:rPr>
            <w:rStyle w:val="Hyperlink"/>
            <w:rFonts w:asciiTheme="majorHAnsi" w:eastAsia="Arial" w:hAnsiTheme="majorHAnsi" w:cs="Arial"/>
            <w:spacing w:val="1"/>
            <w:position w:val="-1"/>
            <w:sz w:val="24"/>
            <w:szCs w:val="24"/>
            <w:u w:val="none"/>
          </w:rPr>
          <w:t>om</w:t>
        </w:r>
      </w:hyperlink>
    </w:p>
    <w:p w14:paraId="3C44354F" w14:textId="77777777" w:rsidR="001E209D" w:rsidRPr="00CE6733" w:rsidRDefault="001E209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1FBDEDA5" w14:textId="77777777" w:rsidR="001E209D" w:rsidRPr="00CE6733" w:rsidRDefault="00CE673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Ex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p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r</w:t>
      </w:r>
      <w:r w:rsidRPr="00CE6733">
        <w:rPr>
          <w:rFonts w:asciiTheme="majorHAnsi" w:eastAsia="Arial" w:hAnsiTheme="majorHAnsi" w:cs="Arial"/>
          <w:b/>
          <w:spacing w:val="-2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n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</w:p>
    <w:p w14:paraId="54529387" w14:textId="77777777" w:rsidR="001E209D" w:rsidRPr="00CE6733" w:rsidRDefault="001E209D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EF291E8" w14:textId="6AFC97F2" w:rsidR="001E209D" w:rsidRPr="00CE6733" w:rsidRDefault="00CE6733">
      <w:pPr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Sa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A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il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re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J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um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ist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ea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-1"/>
          <w:sz w:val="24"/>
          <w:szCs w:val="24"/>
        </w:rPr>
        <w:t>2021</w:t>
      </w:r>
    </w:p>
    <w:p w14:paraId="3AD478C1" w14:textId="77777777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in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ck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</w:p>
    <w:p w14:paraId="0429472E" w14:textId="77777777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st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r 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z w:val="24"/>
          <w:szCs w:val="24"/>
        </w:rPr>
        <w:t>ice</w:t>
      </w:r>
    </w:p>
    <w:p w14:paraId="3E9C52A1" w14:textId="77777777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z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sh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z w:val="24"/>
          <w:szCs w:val="24"/>
        </w:rPr>
        <w:t>ist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r 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>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em</w:t>
      </w:r>
    </w:p>
    <w:p w14:paraId="0E1AB6B2" w14:textId="5477C6D9" w:rsidR="001E209D" w:rsidRPr="00CE6733" w:rsidRDefault="00CE6733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ild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ep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be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2015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nt</w:t>
      </w:r>
    </w:p>
    <w:p w14:paraId="31DF73BA" w14:textId="77777777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ild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z w:val="24"/>
          <w:szCs w:val="24"/>
        </w:rPr>
        <w:t>ili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ft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r 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hoo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ee</w:t>
      </w:r>
      <w:r w:rsidRPr="00CE6733">
        <w:rPr>
          <w:rFonts w:asciiTheme="majorHAnsi" w:eastAsia="Arial" w:hAnsiTheme="majorHAnsi" w:cs="Arial"/>
          <w:sz w:val="24"/>
          <w:szCs w:val="24"/>
        </w:rPr>
        <w:t>k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nds</w:t>
      </w:r>
    </w:p>
    <w:p w14:paraId="64676EB9" w14:textId="77777777" w:rsidR="001E209D" w:rsidRPr="00CE6733" w:rsidRDefault="001E209D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F0FAC56" w14:textId="77777777" w:rsidR="001E209D" w:rsidRPr="00CE6733" w:rsidRDefault="00CE6733">
      <w:pPr>
        <w:spacing w:line="26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-5"/>
          <w:position w:val="-1"/>
          <w:sz w:val="24"/>
          <w:szCs w:val="24"/>
          <w:u w:color="000000"/>
        </w:rPr>
        <w:t>A</w:t>
      </w:r>
      <w:r w:rsidRPr="00CE6733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hi</w:t>
      </w:r>
      <w:r w:rsidRPr="00CE6733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pacing w:val="-4"/>
          <w:position w:val="-1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s:</w:t>
      </w:r>
    </w:p>
    <w:p w14:paraId="4753461E" w14:textId="77777777" w:rsidR="001E209D" w:rsidRPr="00CE6733" w:rsidRDefault="001E209D">
      <w:pPr>
        <w:spacing w:before="6" w:line="260" w:lineRule="exact"/>
        <w:rPr>
          <w:rFonts w:asciiTheme="majorHAnsi" w:hAnsiTheme="majorHAnsi"/>
          <w:sz w:val="26"/>
          <w:szCs w:val="26"/>
        </w:rPr>
      </w:pPr>
    </w:p>
    <w:p w14:paraId="60B5D5DF" w14:textId="77777777" w:rsidR="001E209D" w:rsidRPr="00CE6733" w:rsidRDefault="00CE6733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ona</w:t>
      </w:r>
      <w:r w:rsidRPr="00CE6733">
        <w:rPr>
          <w:rFonts w:asciiTheme="majorHAnsi" w:eastAsia="Arial" w:hAnsiTheme="majorHAnsi" w:cs="Arial"/>
          <w:sz w:val="24"/>
          <w:szCs w:val="24"/>
        </w:rPr>
        <w:t>l 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no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:               </w:t>
      </w:r>
      <w:r w:rsidRPr="00CE6733">
        <w:rPr>
          <w:rFonts w:asciiTheme="majorHAnsi" w:eastAsia="Arial" w:hAnsiTheme="majorHAnsi" w:cs="Arial"/>
          <w:spacing w:val="14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20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nt</w:t>
      </w:r>
    </w:p>
    <w:p w14:paraId="3ADAB835" w14:textId="418EE303" w:rsidR="001E209D" w:rsidRPr="00CE6733" w:rsidRDefault="00CE6733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ad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ic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r R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 xml:space="preserve">ll:                  </w:t>
      </w:r>
      <w:r w:rsidRPr="00CE6733">
        <w:rPr>
          <w:rFonts w:asciiTheme="majorHAnsi" w:eastAsia="Arial" w:hAnsiTheme="majorHAnsi" w:cs="Arial"/>
          <w:spacing w:val="14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2019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-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2022</w:t>
      </w:r>
    </w:p>
    <w:p w14:paraId="73D9AE2E" w14:textId="3A7C257F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ho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te           </w:t>
      </w:r>
      <w:r w:rsidRPr="00CE6733">
        <w:rPr>
          <w:rFonts w:asciiTheme="majorHAnsi" w:eastAsia="Arial" w:hAnsiTheme="majorHAnsi" w:cs="Arial"/>
          <w:spacing w:val="26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2019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2022</w:t>
      </w:r>
    </w:p>
    <w:p w14:paraId="00FC0E41" w14:textId="77777777" w:rsidR="001E209D" w:rsidRPr="00CE6733" w:rsidRDefault="001E209D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60BB8AAF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15C448D3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262A7F26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olun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eer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 xml:space="preserve"> </w:t>
      </w:r>
      <w:r w:rsidRPr="00CE6733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x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p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CE6733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position w:val="-1"/>
          <w:sz w:val="24"/>
          <w:szCs w:val="24"/>
          <w:u w:color="000000"/>
        </w:rPr>
        <w:t>:</w:t>
      </w:r>
    </w:p>
    <w:p w14:paraId="475CACFF" w14:textId="77777777" w:rsidR="001E209D" w:rsidRPr="00CE6733" w:rsidRDefault="001E209D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49658475" w14:textId="605B8274" w:rsidR="001E209D" w:rsidRPr="00CE6733" w:rsidRDefault="00CE6733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z w:val="24"/>
          <w:szCs w:val="24"/>
        </w:rPr>
        <w:t>ig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/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z w:val="24"/>
          <w:szCs w:val="24"/>
        </w:rPr>
        <w:t>ig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ist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2019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2022</w:t>
      </w:r>
      <w:r w:rsidRPr="00CE6733">
        <w:rPr>
          <w:rFonts w:asciiTheme="majorHAnsi" w:eastAsia="Arial" w:hAnsiTheme="majorHAnsi" w:cs="Arial"/>
          <w:sz w:val="24"/>
          <w:szCs w:val="24"/>
        </w:rPr>
        <w:t>;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sz w:val="24"/>
          <w:szCs w:val="24"/>
        </w:rPr>
        <w:t>lp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ar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z w:val="24"/>
          <w:szCs w:val="24"/>
        </w:rPr>
        <w:t>ts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ear</w:t>
      </w:r>
    </w:p>
    <w:p w14:paraId="569763D4" w14:textId="701BFC3C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Ol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ne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Bo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&amp;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ls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CE6733">
        <w:rPr>
          <w:rFonts w:asciiTheme="majorHAnsi" w:eastAsia="Arial" w:hAnsiTheme="majorHAnsi" w:cs="Arial"/>
          <w:sz w:val="24"/>
          <w:szCs w:val="24"/>
        </w:rPr>
        <w:t>;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r 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or</w:t>
      </w:r>
    </w:p>
    <w:p w14:paraId="08DDA85E" w14:textId="0E4D3CED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4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z w:val="24"/>
          <w:szCs w:val="24"/>
        </w:rPr>
        <w:t>fe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-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-1"/>
          <w:sz w:val="24"/>
          <w:szCs w:val="24"/>
        </w:rPr>
        <w:t>2021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a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-1"/>
          <w:sz w:val="24"/>
          <w:szCs w:val="24"/>
        </w:rPr>
        <w:t>2022</w:t>
      </w:r>
    </w:p>
    <w:p w14:paraId="3A90C44A" w14:textId="77777777" w:rsidR="001E209D" w:rsidRPr="00CE6733" w:rsidRDefault="001E209D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5EC70FD1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In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es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/</w:t>
      </w:r>
      <w:r w:rsidRPr="00CE6733">
        <w:rPr>
          <w:rFonts w:asciiTheme="majorHAnsi" w:eastAsia="Arial" w:hAnsiTheme="majorHAnsi" w:cs="Arial"/>
          <w:b/>
          <w:spacing w:val="-8"/>
          <w:position w:val="-1"/>
          <w:sz w:val="24"/>
          <w:szCs w:val="24"/>
          <w:u w:color="000000"/>
        </w:rPr>
        <w:t>A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3"/>
          <w:position w:val="-1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4"/>
          <w:position w:val="-1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es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</w:p>
    <w:p w14:paraId="15B6A2F7" w14:textId="77777777" w:rsidR="001E209D" w:rsidRPr="00CE6733" w:rsidRDefault="001E209D">
      <w:pPr>
        <w:spacing w:before="11" w:line="260" w:lineRule="exact"/>
        <w:rPr>
          <w:rFonts w:asciiTheme="majorHAnsi" w:hAnsiTheme="majorHAnsi"/>
          <w:sz w:val="26"/>
          <w:szCs w:val="26"/>
        </w:rPr>
      </w:pPr>
    </w:p>
    <w:p w14:paraId="1A968FA3" w14:textId="6417298B" w:rsidR="001E209D" w:rsidRPr="00CE6733" w:rsidRDefault="00CE6733">
      <w:pPr>
        <w:spacing w:before="15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She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oo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Hi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La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sse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m </w:t>
      </w:r>
      <w:r w:rsidRPr="00CE6733">
        <w:rPr>
          <w:rFonts w:asciiTheme="majorHAnsi" w:eastAsia="Arial" w:hAnsiTheme="majorHAnsi" w:cs="Arial"/>
          <w:spacing w:val="25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JV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2019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2021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sz w:val="24"/>
          <w:szCs w:val="24"/>
        </w:rPr>
        <w:t>2022</w:t>
      </w:r>
    </w:p>
    <w:p w14:paraId="1D1112A5" w14:textId="2A9A03A1" w:rsidR="001E209D" w:rsidRPr="00CE6733" w:rsidRDefault="00CE6733">
      <w:pPr>
        <w:spacing w:line="280" w:lineRule="exact"/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position w:val="-1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Gi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 xml:space="preserve">l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ts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si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2015</w:t>
      </w:r>
    </w:p>
    <w:p w14:paraId="330500C9" w14:textId="5CE5A8A3" w:rsidR="001E209D" w:rsidRPr="00CE6733" w:rsidRDefault="00CE6733">
      <w:pPr>
        <w:ind w:left="46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Verdana" w:hAnsiTheme="majorHAnsi" w:cs="Verdana"/>
          <w:sz w:val="24"/>
          <w:szCs w:val="24"/>
        </w:rPr>
        <w:t xml:space="preserve">• </w:t>
      </w:r>
      <w:r w:rsidRPr="00CE6733">
        <w:rPr>
          <w:rFonts w:asciiTheme="majorHAnsi" w:eastAsia="Verdana" w:hAnsiTheme="majorHAnsi" w:cs="Verdana"/>
          <w:spacing w:val="60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z w:val="24"/>
          <w:szCs w:val="24"/>
        </w:rPr>
        <w:t>si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ce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2012</w:t>
      </w:r>
    </w:p>
    <w:p w14:paraId="61FBE560" w14:textId="77777777" w:rsidR="001E209D" w:rsidRPr="00CE6733" w:rsidRDefault="001E209D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179B8339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Compu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 xml:space="preserve"> Sk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il</w:t>
      </w:r>
      <w:r w:rsidRPr="00CE6733">
        <w:rPr>
          <w:rFonts w:asciiTheme="majorHAnsi" w:eastAsia="Arial" w:hAnsiTheme="majorHAnsi" w:cs="Arial"/>
          <w:b/>
          <w:spacing w:val="-2"/>
          <w:position w:val="-1"/>
          <w:sz w:val="24"/>
          <w:szCs w:val="24"/>
          <w:u w:color="000000"/>
        </w:rPr>
        <w:t>l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</w:p>
    <w:p w14:paraId="4405D209" w14:textId="77777777" w:rsidR="001E209D" w:rsidRPr="00CE6733" w:rsidRDefault="001E209D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2E57832E" w14:textId="77777777" w:rsidR="001E209D" w:rsidRPr="00CE6733" w:rsidRDefault="00CE6733">
      <w:pPr>
        <w:spacing w:before="29"/>
        <w:ind w:left="100"/>
        <w:rPr>
          <w:rFonts w:asciiTheme="majorHAnsi" w:eastAsia="Arial" w:hAnsiTheme="majorHAnsi" w:cs="Arial"/>
          <w:sz w:val="24"/>
          <w:szCs w:val="24"/>
        </w:rPr>
        <w:sectPr w:rsidR="001E209D" w:rsidRPr="00CE6733">
          <w:pgSz w:w="12240" w:h="15840"/>
          <w:pgMar w:top="640" w:right="1720" w:bottom="280" w:left="1340" w:header="720" w:footer="720" w:gutter="0"/>
          <w:cols w:space="720"/>
        </w:sect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ro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z w:val="24"/>
          <w:szCs w:val="24"/>
        </w:rPr>
        <w:t>ici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z w:val="24"/>
          <w:szCs w:val="24"/>
        </w:rPr>
        <w:t>ith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z w:val="24"/>
          <w:szCs w:val="24"/>
        </w:rPr>
        <w:t>ic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x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Po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t,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an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6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gn</w:t>
      </w:r>
    </w:p>
    <w:p w14:paraId="6E50425E" w14:textId="77777777" w:rsidR="001E209D" w:rsidRPr="00CE6733" w:rsidRDefault="00CE6733">
      <w:pPr>
        <w:spacing w:before="73"/>
        <w:ind w:left="3795" w:right="3676"/>
        <w:jc w:val="center"/>
        <w:rPr>
          <w:rFonts w:asciiTheme="majorHAnsi" w:hAnsiTheme="majorHAnsi"/>
        </w:rPr>
      </w:pPr>
      <w:r w:rsidRPr="00CE6733">
        <w:rPr>
          <w:rFonts w:asciiTheme="majorHAnsi" w:hAnsiTheme="majorHAnsi"/>
          <w:spacing w:val="2"/>
        </w:rPr>
        <w:lastRenderedPageBreak/>
        <w:t>S</w:t>
      </w:r>
      <w:r w:rsidRPr="00CE6733">
        <w:rPr>
          <w:rFonts w:asciiTheme="majorHAnsi" w:hAnsiTheme="majorHAnsi"/>
          <w:spacing w:val="-2"/>
        </w:rPr>
        <w:t>A</w:t>
      </w:r>
      <w:r w:rsidRPr="00CE6733">
        <w:rPr>
          <w:rFonts w:asciiTheme="majorHAnsi" w:hAnsiTheme="majorHAnsi"/>
          <w:spacing w:val="1"/>
        </w:rPr>
        <w:t>M</w:t>
      </w:r>
      <w:r w:rsidRPr="00CE6733">
        <w:rPr>
          <w:rFonts w:asciiTheme="majorHAnsi" w:hAnsiTheme="majorHAnsi"/>
          <w:spacing w:val="2"/>
        </w:rPr>
        <w:t>P</w:t>
      </w:r>
      <w:r w:rsidRPr="00CE6733">
        <w:rPr>
          <w:rFonts w:asciiTheme="majorHAnsi" w:hAnsiTheme="majorHAnsi"/>
          <w:spacing w:val="-2"/>
        </w:rPr>
        <w:t>L</w:t>
      </w:r>
      <w:r w:rsidRPr="00CE6733">
        <w:rPr>
          <w:rFonts w:asciiTheme="majorHAnsi" w:hAnsiTheme="majorHAnsi"/>
        </w:rPr>
        <w:t>E</w:t>
      </w:r>
      <w:r w:rsidRPr="00CE6733">
        <w:rPr>
          <w:rFonts w:asciiTheme="majorHAnsi" w:hAnsiTheme="majorHAnsi"/>
          <w:spacing w:val="-7"/>
        </w:rPr>
        <w:t xml:space="preserve"> </w:t>
      </w:r>
      <w:r w:rsidRPr="00CE6733">
        <w:rPr>
          <w:rFonts w:asciiTheme="majorHAnsi" w:hAnsiTheme="majorHAnsi"/>
          <w:spacing w:val="-1"/>
        </w:rPr>
        <w:t>R</w:t>
      </w:r>
      <w:r w:rsidRPr="00CE6733">
        <w:rPr>
          <w:rFonts w:asciiTheme="majorHAnsi" w:hAnsiTheme="majorHAnsi"/>
          <w:spacing w:val="1"/>
        </w:rPr>
        <w:t>E</w:t>
      </w:r>
      <w:r w:rsidRPr="00CE6733">
        <w:rPr>
          <w:rFonts w:asciiTheme="majorHAnsi" w:hAnsiTheme="majorHAnsi"/>
          <w:spacing w:val="2"/>
        </w:rPr>
        <w:t>S</w:t>
      </w:r>
      <w:r w:rsidRPr="00CE6733">
        <w:rPr>
          <w:rFonts w:asciiTheme="majorHAnsi" w:hAnsiTheme="majorHAnsi"/>
        </w:rPr>
        <w:t>U</w:t>
      </w:r>
      <w:r w:rsidRPr="00CE6733">
        <w:rPr>
          <w:rFonts w:asciiTheme="majorHAnsi" w:hAnsiTheme="majorHAnsi"/>
          <w:spacing w:val="1"/>
        </w:rPr>
        <w:t>M</w:t>
      </w:r>
      <w:r w:rsidRPr="00CE6733">
        <w:rPr>
          <w:rFonts w:asciiTheme="majorHAnsi" w:hAnsiTheme="majorHAnsi"/>
        </w:rPr>
        <w:t>E</w:t>
      </w:r>
      <w:r w:rsidRPr="00CE6733">
        <w:rPr>
          <w:rFonts w:asciiTheme="majorHAnsi" w:hAnsiTheme="majorHAnsi"/>
          <w:spacing w:val="-7"/>
        </w:rPr>
        <w:t xml:space="preserve"> </w:t>
      </w:r>
      <w:r w:rsidRPr="00CE6733">
        <w:rPr>
          <w:rFonts w:asciiTheme="majorHAnsi" w:hAnsiTheme="majorHAnsi"/>
          <w:spacing w:val="1"/>
          <w:w w:val="99"/>
        </w:rPr>
        <w:t>#</w:t>
      </w:r>
      <w:r w:rsidRPr="00CE6733">
        <w:rPr>
          <w:rFonts w:asciiTheme="majorHAnsi" w:hAnsiTheme="majorHAnsi"/>
          <w:w w:val="99"/>
        </w:rPr>
        <w:t>2</w:t>
      </w:r>
    </w:p>
    <w:p w14:paraId="180EF501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10D9EDB9" w14:textId="77777777" w:rsidR="001E209D" w:rsidRPr="00CE6733" w:rsidRDefault="001E209D">
      <w:pPr>
        <w:spacing w:before="13" w:line="280" w:lineRule="exact"/>
        <w:rPr>
          <w:rFonts w:asciiTheme="majorHAnsi" w:hAnsiTheme="majorHAnsi"/>
          <w:sz w:val="28"/>
          <w:szCs w:val="28"/>
        </w:rPr>
      </w:pPr>
    </w:p>
    <w:p w14:paraId="13819B31" w14:textId="77777777" w:rsidR="001E209D" w:rsidRPr="00CE6733" w:rsidRDefault="00CE6733">
      <w:pPr>
        <w:ind w:left="4045" w:right="3927"/>
        <w:jc w:val="center"/>
        <w:rPr>
          <w:rFonts w:asciiTheme="majorHAnsi" w:eastAsia="Arial" w:hAnsiTheme="majorHAnsi" w:cs="Arial"/>
          <w:sz w:val="28"/>
          <w:szCs w:val="28"/>
        </w:rPr>
      </w:pPr>
      <w:r w:rsidRPr="00CE6733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CE6733">
        <w:rPr>
          <w:rFonts w:asciiTheme="majorHAnsi" w:eastAsia="Arial" w:hAnsiTheme="majorHAnsi" w:cs="Arial"/>
          <w:b/>
          <w:sz w:val="28"/>
          <w:szCs w:val="28"/>
        </w:rPr>
        <w:t>am</w:t>
      </w:r>
      <w:r w:rsidRPr="00CE6733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B</w:t>
      </w:r>
      <w:r w:rsidRPr="00CE6733">
        <w:rPr>
          <w:rFonts w:asciiTheme="majorHAnsi" w:eastAsia="Arial" w:hAnsiTheme="majorHAnsi" w:cs="Arial"/>
          <w:b/>
          <w:spacing w:val="1"/>
          <w:sz w:val="28"/>
          <w:szCs w:val="28"/>
        </w:rPr>
        <w:t>ri</w:t>
      </w:r>
      <w:r w:rsidRPr="00CE6733">
        <w:rPr>
          <w:rFonts w:asciiTheme="majorHAnsi" w:eastAsia="Arial" w:hAnsiTheme="majorHAnsi" w:cs="Arial"/>
          <w:b/>
          <w:spacing w:val="-1"/>
          <w:sz w:val="28"/>
          <w:szCs w:val="28"/>
        </w:rPr>
        <w:t>ght</w:t>
      </w:r>
    </w:p>
    <w:p w14:paraId="6E2B5721" w14:textId="77777777" w:rsidR="001E209D" w:rsidRPr="00CE6733" w:rsidRDefault="00CE6733">
      <w:pPr>
        <w:spacing w:line="260" w:lineRule="exact"/>
        <w:ind w:left="1992" w:right="1872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13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4</w:t>
      </w:r>
      <w:r w:rsidRPr="00CE6733">
        <w:rPr>
          <w:rFonts w:asciiTheme="majorHAnsi" w:eastAsia="Arial" w:hAnsiTheme="majorHAnsi" w:cs="Arial"/>
          <w:sz w:val="24"/>
          <w:szCs w:val="24"/>
        </w:rPr>
        <w:t>5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Ri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re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t,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nd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d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20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8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60</w:t>
      </w:r>
    </w:p>
    <w:p w14:paraId="0FBA6CE6" w14:textId="77777777" w:rsidR="001E209D" w:rsidRPr="00CE6733" w:rsidRDefault="00CE6733">
      <w:pPr>
        <w:ind w:left="3535" w:right="3413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: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(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301</w:t>
      </w:r>
      <w:r w:rsidRPr="00CE6733">
        <w:rPr>
          <w:rFonts w:asciiTheme="majorHAnsi" w:eastAsia="Arial" w:hAnsiTheme="majorHAnsi" w:cs="Arial"/>
          <w:sz w:val="24"/>
          <w:szCs w:val="24"/>
        </w:rPr>
        <w:t>)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22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z w:val="24"/>
          <w:szCs w:val="24"/>
        </w:rPr>
        <w:t>2</w:t>
      </w:r>
    </w:p>
    <w:p w14:paraId="7DF07A35" w14:textId="77777777" w:rsidR="001E209D" w:rsidRPr="00CE6733" w:rsidRDefault="00CE6733">
      <w:pPr>
        <w:ind w:left="3000" w:right="2883" w:firstLine="3"/>
        <w:jc w:val="center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ll:   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(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3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)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3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3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33 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il: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hyperlink r:id="rId6">
        <w:r w:rsidRPr="00CE6733">
          <w:rPr>
            <w:rFonts w:asciiTheme="majorHAnsi" w:eastAsia="Arial" w:hAnsiTheme="majorHAnsi" w:cs="Arial"/>
            <w:sz w:val="24"/>
            <w:szCs w:val="24"/>
          </w:rPr>
          <w:t>I</w:t>
        </w:r>
        <w:r w:rsidRPr="00CE6733">
          <w:rPr>
            <w:rFonts w:asciiTheme="majorHAnsi" w:eastAsia="Arial" w:hAnsiTheme="majorHAnsi" w:cs="Arial"/>
            <w:spacing w:val="-1"/>
            <w:sz w:val="24"/>
            <w:szCs w:val="24"/>
          </w:rPr>
          <w:t>a</w:t>
        </w:r>
        <w:r w:rsidRPr="00CE6733">
          <w:rPr>
            <w:rFonts w:asciiTheme="majorHAnsi" w:eastAsia="Arial" w:hAnsiTheme="majorHAnsi" w:cs="Arial"/>
            <w:spacing w:val="2"/>
            <w:sz w:val="24"/>
            <w:szCs w:val="24"/>
          </w:rPr>
          <w:t>m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b</w:t>
        </w:r>
        <w:r w:rsidRPr="00CE6733">
          <w:rPr>
            <w:rFonts w:asciiTheme="majorHAnsi" w:eastAsia="Arial" w:hAnsiTheme="majorHAnsi" w:cs="Arial"/>
            <w:spacing w:val="-1"/>
            <w:sz w:val="24"/>
            <w:szCs w:val="24"/>
          </w:rPr>
          <w:t>r</w:t>
        </w:r>
        <w:r w:rsidRPr="00CE6733">
          <w:rPr>
            <w:rFonts w:asciiTheme="majorHAnsi" w:eastAsia="Arial" w:hAnsiTheme="majorHAnsi" w:cs="Arial"/>
            <w:sz w:val="24"/>
            <w:szCs w:val="24"/>
          </w:rPr>
          <w:t>i</w:t>
        </w:r>
        <w:r w:rsidRPr="00CE6733">
          <w:rPr>
            <w:rFonts w:asciiTheme="majorHAnsi" w:eastAsia="Arial" w:hAnsiTheme="majorHAnsi" w:cs="Arial"/>
            <w:spacing w:val="-1"/>
            <w:sz w:val="24"/>
            <w:szCs w:val="24"/>
          </w:rPr>
          <w:t>g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h</w:t>
        </w:r>
        <w:r w:rsidRPr="00CE6733">
          <w:rPr>
            <w:rFonts w:asciiTheme="majorHAnsi" w:eastAsia="Arial" w:hAnsiTheme="majorHAnsi" w:cs="Arial"/>
            <w:sz w:val="24"/>
            <w:szCs w:val="24"/>
          </w:rPr>
          <w:t>t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@</w:t>
        </w:r>
        <w:r w:rsidRPr="00CE6733">
          <w:rPr>
            <w:rFonts w:asciiTheme="majorHAnsi" w:eastAsia="Arial" w:hAnsiTheme="majorHAnsi" w:cs="Arial"/>
            <w:sz w:val="24"/>
            <w:szCs w:val="24"/>
          </w:rPr>
          <w:t>s</w:t>
        </w:r>
        <w:r w:rsidRPr="00CE6733">
          <w:rPr>
            <w:rFonts w:asciiTheme="majorHAnsi" w:eastAsia="Arial" w:hAnsiTheme="majorHAnsi" w:cs="Arial"/>
            <w:spacing w:val="-1"/>
            <w:sz w:val="24"/>
            <w:szCs w:val="24"/>
          </w:rPr>
          <w:t>h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e</w:t>
        </w:r>
        <w:r w:rsidRPr="00CE6733">
          <w:rPr>
            <w:rFonts w:asciiTheme="majorHAnsi" w:eastAsia="Arial" w:hAnsiTheme="majorHAnsi" w:cs="Arial"/>
            <w:spacing w:val="-1"/>
            <w:sz w:val="24"/>
            <w:szCs w:val="24"/>
          </w:rPr>
          <w:t>r</w:t>
        </w:r>
        <w:r w:rsidRPr="00CE6733">
          <w:rPr>
            <w:rFonts w:asciiTheme="majorHAnsi" w:eastAsia="Arial" w:hAnsiTheme="majorHAnsi" w:cs="Arial"/>
            <w:spacing w:val="-3"/>
            <w:sz w:val="24"/>
            <w:szCs w:val="24"/>
          </w:rPr>
          <w:t>w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ood</w:t>
        </w:r>
        <w:r w:rsidRPr="00CE6733">
          <w:rPr>
            <w:rFonts w:asciiTheme="majorHAnsi" w:eastAsia="Arial" w:hAnsiTheme="majorHAnsi" w:cs="Arial"/>
            <w:sz w:val="24"/>
            <w:szCs w:val="24"/>
          </w:rPr>
          <w:t>.c</w:t>
        </w:r>
        <w:r w:rsidRPr="00CE6733">
          <w:rPr>
            <w:rFonts w:asciiTheme="majorHAnsi" w:eastAsia="Arial" w:hAnsiTheme="majorHAnsi" w:cs="Arial"/>
            <w:spacing w:val="1"/>
            <w:sz w:val="24"/>
            <w:szCs w:val="24"/>
          </w:rPr>
          <w:t>om</w:t>
        </w:r>
      </w:hyperlink>
    </w:p>
    <w:p w14:paraId="0D8D4E79" w14:textId="77777777" w:rsidR="001E209D" w:rsidRPr="00CE6733" w:rsidRDefault="001E209D">
      <w:pPr>
        <w:spacing w:before="8" w:line="120" w:lineRule="exact"/>
        <w:rPr>
          <w:rFonts w:asciiTheme="majorHAnsi" w:hAnsiTheme="majorHAnsi"/>
          <w:sz w:val="12"/>
          <w:szCs w:val="12"/>
        </w:rPr>
      </w:pPr>
    </w:p>
    <w:p w14:paraId="01083E52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344B7268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4D70D679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Sc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hool: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          </w:t>
      </w:r>
      <w:r w:rsidRPr="00CE6733">
        <w:rPr>
          <w:rFonts w:asciiTheme="majorHAnsi" w:eastAsia="Arial" w:hAnsiTheme="majorHAnsi" w:cs="Arial"/>
          <w:b/>
          <w:spacing w:val="4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She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Hi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 xml:space="preserve">l </w:t>
      </w:r>
      <w:r w:rsidRPr="00CE6733">
        <w:rPr>
          <w:rFonts w:asciiTheme="majorHAnsi" w:eastAsia="Arial" w:hAnsiTheme="majorHAnsi" w:cs="Arial"/>
          <w:spacing w:val="65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07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-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ent</w:t>
      </w:r>
    </w:p>
    <w:p w14:paraId="7CE0CB5D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56E6AA6A" w14:textId="77777777" w:rsidR="001E209D" w:rsidRPr="00CE6733" w:rsidRDefault="001E209D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6A24999E" w14:textId="77777777" w:rsidR="001E209D" w:rsidRPr="00CE6733" w:rsidRDefault="00CE6733">
      <w:pPr>
        <w:spacing w:before="29"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Sc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hool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 xml:space="preserve"> </w:t>
      </w:r>
      <w:r w:rsidRPr="00CE6733">
        <w:rPr>
          <w:rFonts w:asciiTheme="majorHAnsi" w:eastAsia="Arial" w:hAnsiTheme="majorHAnsi" w:cs="Arial"/>
          <w:b/>
          <w:spacing w:val="-8"/>
          <w:sz w:val="24"/>
          <w:szCs w:val="24"/>
          <w:u w:color="000000"/>
        </w:rPr>
        <w:t>A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            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Va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is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m –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ade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z w:val="24"/>
          <w:szCs w:val="24"/>
        </w:rPr>
        <w:t>2</w:t>
      </w:r>
    </w:p>
    <w:p w14:paraId="19263EEF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9</w:t>
      </w:r>
    </w:p>
    <w:p w14:paraId="6B4905F4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6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arr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r 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9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10</w:t>
      </w:r>
    </w:p>
    <w:p w14:paraId="6B764525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Va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ss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oun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m 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ra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33477EAC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z w:val="24"/>
          <w:szCs w:val="24"/>
        </w:rPr>
        <w:t>ce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ono</w:t>
      </w: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So</w:t>
      </w:r>
      <w:r w:rsidRPr="00CE6733">
        <w:rPr>
          <w:rFonts w:asciiTheme="majorHAnsi" w:eastAsia="Arial" w:hAnsiTheme="majorHAnsi" w:cs="Arial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58D36B6B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ona</w:t>
      </w:r>
      <w:r w:rsidRPr="00CE6733">
        <w:rPr>
          <w:rFonts w:asciiTheme="majorHAnsi" w:eastAsia="Arial" w:hAnsiTheme="majorHAnsi" w:cs="Arial"/>
          <w:sz w:val="24"/>
          <w:szCs w:val="24"/>
        </w:rPr>
        <w:t>l 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no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12</w:t>
      </w:r>
    </w:p>
    <w:p w14:paraId="41CCC708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67FC4B9B" w14:textId="77777777" w:rsidR="001E209D" w:rsidRPr="00CE6733" w:rsidRDefault="001E209D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54ED6102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Communi</w:t>
      </w:r>
      <w:r w:rsidRPr="00CE6733">
        <w:rPr>
          <w:rFonts w:asciiTheme="majorHAnsi" w:eastAsia="Arial" w:hAnsiTheme="majorHAnsi" w:cs="Arial"/>
          <w:b/>
          <w:spacing w:val="2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y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/R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ligious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     </w:t>
      </w:r>
      <w:r w:rsidRPr="00CE6733">
        <w:rPr>
          <w:rFonts w:asciiTheme="majorHAnsi" w:eastAsia="Arial" w:hAnsiTheme="majorHAnsi" w:cs="Arial"/>
          <w:b/>
          <w:spacing w:val="15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S</w:t>
      </w:r>
      <w:r w:rsidRPr="00CE6733">
        <w:rPr>
          <w:rFonts w:asciiTheme="majorHAnsi" w:eastAsia="Arial" w:hAnsiTheme="majorHAnsi" w:cs="Arial"/>
          <w:sz w:val="24"/>
          <w:szCs w:val="24"/>
        </w:rPr>
        <w:t>t.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ks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it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ist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hu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ch</w:t>
      </w:r>
    </w:p>
    <w:p w14:paraId="31AF728D" w14:textId="77777777" w:rsidR="001E209D" w:rsidRPr="00CE6733" w:rsidRDefault="00CE6733">
      <w:pPr>
        <w:spacing w:line="24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-5"/>
          <w:sz w:val="24"/>
          <w:szCs w:val="24"/>
          <w:u w:color="000000"/>
        </w:rPr>
        <w:t>A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c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: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                         </w:t>
      </w:r>
      <w:r w:rsidRPr="00CE6733">
        <w:rPr>
          <w:rFonts w:asciiTheme="majorHAnsi" w:eastAsia="Arial" w:hAnsiTheme="majorHAnsi" w:cs="Arial"/>
          <w:b/>
          <w:spacing w:val="18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on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ly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om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ki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- 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9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32CA697C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z w:val="24"/>
          <w:szCs w:val="24"/>
        </w:rPr>
        <w:t>ig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s/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z w:val="24"/>
          <w:szCs w:val="24"/>
        </w:rPr>
        <w:t>ig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ist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11</w:t>
      </w:r>
    </w:p>
    <w:p w14:paraId="1A3D80DB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Ol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ne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Bo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&amp;</w:t>
      </w:r>
      <w:r w:rsidRPr="00CE6733">
        <w:rPr>
          <w:rFonts w:asciiTheme="majorHAnsi" w:eastAsia="Arial" w:hAnsiTheme="majorHAnsi" w:cs="Arial"/>
          <w:sz w:val="24"/>
          <w:szCs w:val="24"/>
        </w:rPr>
        <w:t>Gi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ls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9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11</w:t>
      </w:r>
    </w:p>
    <w:p w14:paraId="44851DFC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z w:val="24"/>
          <w:szCs w:val="24"/>
        </w:rPr>
        <w:t>fe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0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11</w:t>
      </w:r>
    </w:p>
    <w:p w14:paraId="41DC30E0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374BE388" w14:textId="77777777" w:rsidR="001E209D" w:rsidRPr="00CE6733" w:rsidRDefault="001E209D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7564B04B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L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ea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d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r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spacing w:val="-3"/>
          <w:sz w:val="24"/>
          <w:szCs w:val="24"/>
          <w:u w:color="000000"/>
        </w:rPr>
        <w:t>h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 xml:space="preserve">ip 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P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o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i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io</w:t>
      </w:r>
      <w:r w:rsidRPr="00CE6733">
        <w:rPr>
          <w:rFonts w:asciiTheme="majorHAnsi" w:eastAsia="Arial" w:hAnsiTheme="majorHAnsi" w:cs="Arial"/>
          <w:b/>
          <w:spacing w:val="-3"/>
          <w:sz w:val="24"/>
          <w:szCs w:val="24"/>
          <w:u w:color="000000"/>
        </w:rPr>
        <w:t>n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     </w:t>
      </w:r>
      <w:r w:rsidRPr="00CE6733">
        <w:rPr>
          <w:rFonts w:asciiTheme="majorHAnsi" w:eastAsia="Arial" w:hAnsiTheme="majorHAnsi" w:cs="Arial"/>
          <w:b/>
          <w:spacing w:val="53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-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ap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in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o</w:t>
      </w:r>
      <w:r w:rsidRPr="00CE6733">
        <w:rPr>
          <w:rFonts w:asciiTheme="majorHAnsi" w:eastAsia="Arial" w:hAnsiTheme="majorHAnsi" w:cs="Arial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4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V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ss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oun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m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12</w:t>
      </w:r>
    </w:p>
    <w:p w14:paraId="32CC2FEC" w14:textId="77777777" w:rsidR="001E209D" w:rsidRPr="00CE6733" w:rsidRDefault="00CE6733">
      <w:pPr>
        <w:spacing w:line="24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H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ld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:                                 </w:t>
      </w:r>
      <w:r w:rsidRPr="00CE6733">
        <w:rPr>
          <w:rFonts w:asciiTheme="majorHAnsi" w:eastAsia="Arial" w:hAnsiTheme="majorHAnsi" w:cs="Arial"/>
          <w:b/>
          <w:spacing w:val="19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ap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in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o</w:t>
      </w:r>
      <w:r w:rsidRPr="00CE6733">
        <w:rPr>
          <w:rFonts w:asciiTheme="majorHAnsi" w:eastAsia="Arial" w:hAnsiTheme="majorHAnsi" w:cs="Arial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Va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sity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is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–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5E57422E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t,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ou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- 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1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12</w:t>
      </w:r>
    </w:p>
    <w:p w14:paraId="5492C98F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1E4B4D8A" w14:textId="77777777" w:rsidR="001E209D" w:rsidRPr="00CE6733" w:rsidRDefault="001E209D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49EA71C3" w14:textId="77777777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-8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pacing w:val="5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rd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Honor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 xml:space="preserve">:             </w:t>
      </w:r>
      <w:r w:rsidRPr="00CE6733">
        <w:rPr>
          <w:rFonts w:asciiTheme="majorHAnsi" w:eastAsia="Arial" w:hAnsiTheme="majorHAnsi" w:cs="Arial"/>
          <w:b/>
          <w:spacing w:val="29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si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de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ti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 xml:space="preserve">l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3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ad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z w:val="24"/>
          <w:szCs w:val="24"/>
        </w:rPr>
        <w:t>ic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x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z w:val="24"/>
          <w:szCs w:val="24"/>
        </w:rPr>
        <w:t>ll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en</w:t>
      </w:r>
      <w:r w:rsidRPr="00CE6733">
        <w:rPr>
          <w:rFonts w:asciiTheme="majorHAnsi" w:eastAsia="Arial" w:hAnsiTheme="majorHAnsi" w:cs="Arial"/>
          <w:sz w:val="24"/>
          <w:szCs w:val="24"/>
        </w:rPr>
        <w:t>ce</w:t>
      </w:r>
    </w:p>
    <w:p w14:paraId="421B1C62" w14:textId="77777777" w:rsidR="001E209D" w:rsidRPr="00CE6733" w:rsidRDefault="00CE6733">
      <w:pPr>
        <w:spacing w:line="240" w:lineRule="exact"/>
        <w:ind w:left="298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sz w:val="24"/>
          <w:szCs w:val="24"/>
        </w:rPr>
        <w:t>U.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.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tst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sz w:val="24"/>
          <w:szCs w:val="24"/>
        </w:rPr>
        <w:t>g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ho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/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</w:t>
      </w:r>
      <w:r w:rsidRPr="00CE6733">
        <w:rPr>
          <w:rFonts w:asciiTheme="majorHAnsi" w:eastAsia="Arial" w:hAnsiTheme="majorHAnsi" w:cs="Arial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2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3"/>
          <w:sz w:val="24"/>
          <w:szCs w:val="24"/>
        </w:rPr>
        <w:t>w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z w:val="24"/>
          <w:szCs w:val="24"/>
        </w:rPr>
        <w:t>d</w:t>
      </w:r>
    </w:p>
    <w:p w14:paraId="251CAD93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583BAF4D" w14:textId="77777777" w:rsidR="001E209D" w:rsidRPr="00CE6733" w:rsidRDefault="001E209D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04C10115" w14:textId="314960A0" w:rsidR="001E209D" w:rsidRPr="00CE6733" w:rsidRDefault="00CE6733">
      <w:pPr>
        <w:spacing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mpl</w:t>
      </w:r>
      <w:r w:rsidRPr="00CE6733">
        <w:rPr>
          <w:rFonts w:asciiTheme="majorHAnsi" w:eastAsia="Arial" w:hAnsiTheme="majorHAnsi" w:cs="Arial"/>
          <w:b/>
          <w:spacing w:val="2"/>
          <w:position w:val="-1"/>
          <w:sz w:val="24"/>
          <w:szCs w:val="24"/>
          <w:u w:color="000000"/>
        </w:rPr>
        <w:t>o</w:t>
      </w:r>
      <w:r w:rsidRPr="00CE6733">
        <w:rPr>
          <w:rFonts w:asciiTheme="majorHAnsi" w:eastAsia="Arial" w:hAnsiTheme="majorHAnsi" w:cs="Arial"/>
          <w:b/>
          <w:spacing w:val="-6"/>
          <w:position w:val="-1"/>
          <w:sz w:val="24"/>
          <w:szCs w:val="24"/>
          <w:u w:color="000000"/>
        </w:rPr>
        <w:t>y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m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n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: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</w:t>
      </w:r>
      <w:r w:rsidRPr="00CE6733">
        <w:rPr>
          <w:rFonts w:asciiTheme="majorHAnsi" w:eastAsia="Arial" w:hAnsiTheme="majorHAnsi" w:cs="Arial"/>
          <w:b/>
          <w:spacing w:val="33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 xml:space="preserve"> 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ci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te</w:t>
      </w:r>
      <w:r w:rsidRPr="00CE6733">
        <w:rPr>
          <w:rFonts w:asciiTheme="majorHAnsi" w:eastAsia="Arial" w:hAnsiTheme="majorHAnsi" w:cs="Arial"/>
          <w:spacing w:val="-3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3"/>
          <w:position w:val="-1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 xml:space="preserve">r 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ie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B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ue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r –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um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2020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d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2021</w:t>
      </w:r>
    </w:p>
    <w:p w14:paraId="7B532983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406C9135" w14:textId="77777777" w:rsidR="001E209D" w:rsidRPr="00CE6733" w:rsidRDefault="001E209D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200B7998" w14:textId="74D260A3" w:rsidR="001E209D" w:rsidRPr="00CE6733" w:rsidRDefault="00CE6733">
      <w:pPr>
        <w:spacing w:before="29" w:line="260" w:lineRule="exact"/>
        <w:ind w:left="100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In</w:t>
      </w:r>
      <w:r w:rsidRPr="00CE6733">
        <w:rPr>
          <w:rFonts w:asciiTheme="majorHAnsi" w:eastAsia="Arial" w:hAnsiTheme="majorHAnsi" w:cs="Arial"/>
          <w:b/>
          <w:spacing w:val="-1"/>
          <w:position w:val="-1"/>
          <w:sz w:val="24"/>
          <w:szCs w:val="24"/>
          <w:u w:color="000000"/>
        </w:rPr>
        <w:t>t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rn</w:t>
      </w:r>
      <w:r w:rsidRPr="00CE6733">
        <w:rPr>
          <w:rFonts w:asciiTheme="majorHAnsi" w:eastAsia="Arial" w:hAnsiTheme="majorHAnsi" w:cs="Arial"/>
          <w:b/>
          <w:spacing w:val="1"/>
          <w:position w:val="-1"/>
          <w:sz w:val="24"/>
          <w:szCs w:val="24"/>
          <w:u w:color="000000"/>
        </w:rPr>
        <w:t>s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  <w:u w:color="000000"/>
        </w:rPr>
        <w:t>hip:</w:t>
      </w:r>
      <w:r w:rsidRPr="00CE6733">
        <w:rPr>
          <w:rFonts w:asciiTheme="majorHAnsi" w:eastAsia="Arial" w:hAnsiTheme="majorHAnsi" w:cs="Arial"/>
          <w:b/>
          <w:position w:val="-1"/>
          <w:sz w:val="24"/>
          <w:szCs w:val="24"/>
        </w:rPr>
        <w:t xml:space="preserve">                       </w:t>
      </w:r>
      <w:r w:rsidRPr="00CE6733">
        <w:rPr>
          <w:rFonts w:asciiTheme="majorHAnsi" w:eastAsia="Arial" w:hAnsiTheme="majorHAnsi" w:cs="Arial"/>
          <w:b/>
          <w:spacing w:val="43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ea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spacing w:val="-2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ssist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f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o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 xml:space="preserve">r NIH- 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Su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2"/>
          <w:position w:val="-1"/>
          <w:sz w:val="24"/>
          <w:szCs w:val="24"/>
        </w:rPr>
        <w:t>m</w:t>
      </w:r>
      <w:r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>r</w:t>
      </w:r>
      <w:r w:rsidRPr="00CE6733">
        <w:rPr>
          <w:rFonts w:asciiTheme="majorHAnsi" w:eastAsia="Arial" w:hAnsiTheme="majorHAnsi" w:cs="Arial"/>
          <w:position w:val="-1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position w:val="-1"/>
          <w:sz w:val="24"/>
          <w:szCs w:val="24"/>
        </w:rPr>
        <w:t xml:space="preserve"> </w:t>
      </w:r>
      <w:r w:rsidR="002F29EE" w:rsidRPr="00CE6733">
        <w:rPr>
          <w:rFonts w:asciiTheme="majorHAnsi" w:eastAsia="Arial" w:hAnsiTheme="majorHAnsi" w:cs="Arial"/>
          <w:spacing w:val="1"/>
          <w:position w:val="-1"/>
          <w:sz w:val="24"/>
          <w:szCs w:val="24"/>
        </w:rPr>
        <w:t>2022</w:t>
      </w:r>
    </w:p>
    <w:p w14:paraId="73447FCD" w14:textId="77777777" w:rsidR="001E209D" w:rsidRPr="00CE6733" w:rsidRDefault="001E209D">
      <w:pPr>
        <w:spacing w:line="200" w:lineRule="exact"/>
        <w:rPr>
          <w:rFonts w:asciiTheme="majorHAnsi" w:hAnsiTheme="majorHAnsi"/>
        </w:rPr>
      </w:pPr>
    </w:p>
    <w:p w14:paraId="25E7D588" w14:textId="77777777" w:rsidR="001E209D" w:rsidRPr="00CE6733" w:rsidRDefault="001E209D">
      <w:pPr>
        <w:spacing w:before="14" w:line="220" w:lineRule="exact"/>
        <w:rPr>
          <w:rFonts w:asciiTheme="majorHAnsi" w:hAnsiTheme="majorHAnsi"/>
          <w:sz w:val="22"/>
          <w:szCs w:val="22"/>
        </w:rPr>
        <w:sectPr w:rsidR="001E209D" w:rsidRPr="00CE6733">
          <w:pgSz w:w="12240" w:h="15840"/>
          <w:pgMar w:top="640" w:right="1460" w:bottom="280" w:left="1340" w:header="720" w:footer="720" w:gutter="0"/>
          <w:cols w:space="720"/>
        </w:sectPr>
      </w:pPr>
    </w:p>
    <w:p w14:paraId="49F79833" w14:textId="77777777" w:rsidR="001E209D" w:rsidRPr="00CE6733" w:rsidRDefault="00CE6733">
      <w:pPr>
        <w:spacing w:before="29"/>
        <w:ind w:left="100" w:right="-56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Hobbi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es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/Tr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a</w:t>
      </w:r>
      <w:r w:rsidRPr="00CE6733">
        <w:rPr>
          <w:rFonts w:asciiTheme="majorHAnsi" w:eastAsia="Arial" w:hAnsiTheme="majorHAnsi" w:cs="Arial"/>
          <w:b/>
          <w:spacing w:val="-4"/>
          <w:sz w:val="24"/>
          <w:szCs w:val="24"/>
          <w:u w:color="000000"/>
        </w:rPr>
        <w:t>v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  <w:u w:color="000000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  <w:u w:color="000000"/>
        </w:rPr>
        <w:t>l:</w:t>
      </w:r>
    </w:p>
    <w:p w14:paraId="3A96B58B" w14:textId="77777777" w:rsidR="001E209D" w:rsidRPr="00CE6733" w:rsidRDefault="00CE6733">
      <w:pPr>
        <w:spacing w:before="29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hAnsiTheme="majorHAnsi"/>
        </w:rPr>
        <w:br w:type="column"/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P</w:t>
      </w:r>
      <w:r w:rsidRPr="00CE6733">
        <w:rPr>
          <w:rFonts w:asciiTheme="majorHAnsi" w:eastAsia="Arial" w:hAnsiTheme="majorHAnsi" w:cs="Arial"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ano</w:t>
      </w:r>
      <w:r w:rsidRPr="00CE6733">
        <w:rPr>
          <w:rFonts w:asciiTheme="majorHAnsi" w:eastAsia="Arial" w:hAnsiTheme="majorHAnsi" w:cs="Arial"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>he</w:t>
      </w:r>
      <w:r w:rsidRPr="00CE6733">
        <w:rPr>
          <w:rFonts w:asciiTheme="majorHAnsi" w:eastAsia="Arial" w:hAnsiTheme="majorHAnsi" w:cs="Arial"/>
          <w:sz w:val="24"/>
          <w:szCs w:val="24"/>
        </w:rPr>
        <w:t>ss</w:t>
      </w:r>
      <w:r w:rsidRPr="00CE6733">
        <w:rPr>
          <w:rFonts w:asciiTheme="majorHAnsi" w:eastAsia="Arial" w:hAnsiTheme="majorHAnsi" w:cs="Arial"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sz w:val="24"/>
          <w:szCs w:val="24"/>
        </w:rPr>
        <w:t>Cl</w:t>
      </w:r>
      <w:r w:rsidRPr="00CE6733">
        <w:rPr>
          <w:rFonts w:asciiTheme="majorHAnsi" w:eastAsia="Arial" w:hAnsiTheme="majorHAnsi" w:cs="Arial"/>
          <w:spacing w:val="-1"/>
          <w:sz w:val="24"/>
          <w:szCs w:val="24"/>
        </w:rPr>
        <w:t>u</w:t>
      </w:r>
      <w:r w:rsidRPr="00CE6733">
        <w:rPr>
          <w:rFonts w:asciiTheme="majorHAnsi" w:eastAsia="Arial" w:hAnsiTheme="majorHAnsi" w:cs="Arial"/>
          <w:sz w:val="24"/>
          <w:szCs w:val="24"/>
        </w:rPr>
        <w:t>b</w:t>
      </w:r>
    </w:p>
    <w:p w14:paraId="42BF673E" w14:textId="77777777" w:rsidR="001E209D" w:rsidRPr="00CE6733" w:rsidRDefault="00CE6733">
      <w:pPr>
        <w:spacing w:line="260" w:lineRule="exact"/>
        <w:rPr>
          <w:rFonts w:asciiTheme="majorHAnsi" w:eastAsia="Arial" w:hAnsiTheme="majorHAnsi" w:cs="Arial"/>
          <w:sz w:val="24"/>
          <w:szCs w:val="24"/>
        </w:rPr>
      </w:pP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Pa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ri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</w:rPr>
        <w:t>s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Fr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n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</w:rPr>
        <w:t>ce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;</w:t>
      </w:r>
      <w:r w:rsidRPr="00CE6733">
        <w:rPr>
          <w:rFonts w:asciiTheme="majorHAnsi" w:eastAsia="Arial" w:hAnsiTheme="majorHAnsi" w:cs="Arial"/>
          <w:b/>
          <w:spacing w:val="2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Rom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e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,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I</w:t>
      </w:r>
      <w:r w:rsidRPr="00CE6733">
        <w:rPr>
          <w:rFonts w:asciiTheme="majorHAnsi" w:eastAsia="Arial" w:hAnsiTheme="majorHAnsi" w:cs="Arial"/>
          <w:b/>
          <w:spacing w:val="-1"/>
          <w:sz w:val="24"/>
          <w:szCs w:val="24"/>
        </w:rPr>
        <w:t>t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pacing w:val="3"/>
          <w:sz w:val="24"/>
          <w:szCs w:val="24"/>
        </w:rPr>
        <w:t>l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y</w:t>
      </w:r>
      <w:r w:rsidRPr="00CE6733">
        <w:rPr>
          <w:rFonts w:asciiTheme="majorHAnsi" w:eastAsia="Arial" w:hAnsiTheme="majorHAnsi" w:cs="Arial"/>
          <w:b/>
          <w:spacing w:val="-6"/>
          <w:sz w:val="24"/>
          <w:szCs w:val="24"/>
        </w:rPr>
        <w:t xml:space="preserve"> 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nd London,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 xml:space="preserve"> E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ngl</w:t>
      </w:r>
      <w:r w:rsidRPr="00CE6733">
        <w:rPr>
          <w:rFonts w:asciiTheme="majorHAnsi" w:eastAsia="Arial" w:hAnsiTheme="majorHAnsi" w:cs="Arial"/>
          <w:b/>
          <w:spacing w:val="1"/>
          <w:sz w:val="24"/>
          <w:szCs w:val="24"/>
        </w:rPr>
        <w:t>a</w:t>
      </w:r>
      <w:r w:rsidRPr="00CE6733">
        <w:rPr>
          <w:rFonts w:asciiTheme="majorHAnsi" w:eastAsia="Arial" w:hAnsiTheme="majorHAnsi" w:cs="Arial"/>
          <w:b/>
          <w:sz w:val="24"/>
          <w:szCs w:val="24"/>
        </w:rPr>
        <w:t>nd</w:t>
      </w:r>
    </w:p>
    <w:sectPr w:rsidR="001E209D" w:rsidRPr="00CE6733">
      <w:type w:val="continuous"/>
      <w:pgSz w:w="12240" w:h="15840"/>
      <w:pgMar w:top="640" w:right="1460" w:bottom="280" w:left="1340" w:header="720" w:footer="720" w:gutter="0"/>
      <w:cols w:num="2" w:space="720" w:equalWidth="0">
        <w:col w:w="1901" w:space="1079"/>
        <w:col w:w="6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9B2A3A"/>
    <w:multiLevelType w:val="multilevel"/>
    <w:tmpl w:val="6C8495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09D"/>
    <w:rsid w:val="001E209D"/>
    <w:rsid w:val="002F29EE"/>
    <w:rsid w:val="00496BC0"/>
    <w:rsid w:val="00CE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AC935"/>
  <w15:docId w15:val="{4AA9DC43-5635-4EFF-8B18-6EE80ED7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F29E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29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ambright@sherwood.com" TargetMode="External"/><Relationship Id="rId5" Type="http://schemas.openxmlformats.org/officeDocument/2006/relationships/hyperlink" Target="mailto:Iambrigh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2021-03-17T15:49:00Z</dcterms:created>
  <dcterms:modified xsi:type="dcterms:W3CDTF">2021-03-17T23:08:00Z</dcterms:modified>
</cp:coreProperties>
</file>